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177F39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7F39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177F39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4F769A42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LLAMADO PÚBLICO A OFE</w:t>
      </w:r>
      <w:r w:rsidRPr="00177F39">
        <w:rPr>
          <w:rFonts w:ascii="Times New Roman" w:hAnsi="Times New Roman"/>
          <w:b/>
          <w:bCs/>
          <w:sz w:val="28"/>
          <w:szCs w:val="28"/>
          <w:lang w:val="pt-BR"/>
        </w:rPr>
        <w:t xml:space="preserve">RTAS 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B2A5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4C14E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177F39" w:rsidRDefault="00C141C5" w:rsidP="002A7BF1">
      <w:pPr>
        <w:spacing w:line="276" w:lineRule="auto"/>
        <w:rPr>
          <w:rFonts w:cs="Arial"/>
          <w:sz w:val="24"/>
          <w:szCs w:val="24"/>
          <w:lang w:val="pt-PT"/>
        </w:rPr>
      </w:pPr>
    </w:p>
    <w:p w14:paraId="69751E6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PT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177F39">
        <w:rPr>
          <w:rFonts w:cs="Arial"/>
          <w:b/>
          <w:sz w:val="24"/>
          <w:szCs w:val="24"/>
        </w:rPr>
        <w:t>OFERENTE</w:t>
      </w:r>
      <w:r w:rsidRPr="00177F39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11615">
    <w:abstractNumId w:val="19"/>
  </w:num>
  <w:num w:numId="2" w16cid:durableId="443378596">
    <w:abstractNumId w:val="11"/>
  </w:num>
  <w:num w:numId="3" w16cid:durableId="1309365394">
    <w:abstractNumId w:val="8"/>
  </w:num>
  <w:num w:numId="4" w16cid:durableId="1988895046">
    <w:abstractNumId w:val="25"/>
  </w:num>
  <w:num w:numId="5" w16cid:durableId="1453743671">
    <w:abstractNumId w:val="18"/>
  </w:num>
  <w:num w:numId="6" w16cid:durableId="922377279">
    <w:abstractNumId w:val="15"/>
  </w:num>
  <w:num w:numId="7" w16cid:durableId="2095937061">
    <w:abstractNumId w:val="17"/>
  </w:num>
  <w:num w:numId="8" w16cid:durableId="622421659">
    <w:abstractNumId w:val="20"/>
  </w:num>
  <w:num w:numId="9" w16cid:durableId="1031690059">
    <w:abstractNumId w:val="9"/>
  </w:num>
  <w:num w:numId="10" w16cid:durableId="2018455525">
    <w:abstractNumId w:val="16"/>
  </w:num>
  <w:num w:numId="11" w16cid:durableId="1863084619">
    <w:abstractNumId w:val="12"/>
  </w:num>
  <w:num w:numId="12" w16cid:durableId="140007931">
    <w:abstractNumId w:val="10"/>
  </w:num>
  <w:num w:numId="13" w16cid:durableId="908421595">
    <w:abstractNumId w:val="14"/>
  </w:num>
  <w:num w:numId="14" w16cid:durableId="872888373">
    <w:abstractNumId w:val="22"/>
  </w:num>
  <w:num w:numId="15" w16cid:durableId="533659751">
    <w:abstractNumId w:val="13"/>
  </w:num>
  <w:num w:numId="16" w16cid:durableId="1748073866">
    <w:abstractNumId w:val="21"/>
  </w:num>
  <w:num w:numId="17" w16cid:durableId="524559224">
    <w:abstractNumId w:val="24"/>
  </w:num>
  <w:num w:numId="18" w16cid:durableId="18631238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77F3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2A5E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4EF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0A0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7C8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B01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C81A6BE9-97CA-4532-86C6-332159F5E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0B909-430E-4D69-92C0-30718B94FFD2}"/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13</cp:revision>
  <cp:lastPrinted>2022-12-08T19:55:00Z</cp:lastPrinted>
  <dcterms:created xsi:type="dcterms:W3CDTF">2023-01-30T12:10:00Z</dcterms:created>
  <dcterms:modified xsi:type="dcterms:W3CDTF">2023-06-30T12:59:00Z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